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A74113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C841EC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2655AB" w:rsidRPr="002655AB">
        <w:rPr>
          <w:b/>
          <w:sz w:val="24"/>
          <w:szCs w:val="24"/>
        </w:rPr>
        <w:t>Договора</w:t>
      </w:r>
      <w:proofErr w:type="gramEnd"/>
      <w:r w:rsidR="002655AB" w:rsidRPr="002655AB">
        <w:rPr>
          <w:b/>
          <w:sz w:val="24"/>
          <w:szCs w:val="24"/>
        </w:rPr>
        <w:t xml:space="preserve"> на оказание услуг связи по размещению и обслуживанию оборудования на технологической площадке ММТС-9 телекоммуникационного оборудования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2655AB" w:rsidRPr="00C12FA4" w:rsidRDefault="002655AB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655AB" w:rsidRPr="00C12FA4" w:rsidRDefault="002655AB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2655AB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</w:t>
      </w:r>
      <w:bookmarkStart w:id="6" w:name="_GoBack"/>
      <w:bookmarkEnd w:id="6"/>
      <w:r>
        <w:rPr>
          <w:noProof/>
        </w:rPr>
        <w:t>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80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84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2655AB">
        <w:rPr>
          <w:noProof/>
        </w:rPr>
        <w:t>93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E71A48">
        <w:t>Общие сведения о процедуре запроса предложений</w:t>
      </w:r>
      <w:bookmarkEnd w:id="10"/>
    </w:p>
    <w:p w:rsidR="005B75A6" w:rsidRPr="002655A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</w:t>
      </w:r>
      <w:r w:rsidR="007556FF" w:rsidRPr="002655AB">
        <w:rPr>
          <w:iCs/>
          <w:sz w:val="24"/>
          <w:szCs w:val="24"/>
        </w:rPr>
        <w:t xml:space="preserve">ПАО «МРСК Центра» </w:t>
      </w:r>
      <w:r w:rsidR="00100ABC" w:rsidRPr="002655AB">
        <w:rPr>
          <w:snapToGrid w:val="0"/>
          <w:sz w:val="24"/>
          <w:szCs w:val="24"/>
        </w:rPr>
        <w:t xml:space="preserve">Горностаева </w:t>
      </w:r>
      <w:r w:rsidR="007556FF" w:rsidRPr="002655AB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2655AB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2655AB">
          <w:rPr>
            <w:rStyle w:val="a7"/>
            <w:sz w:val="24"/>
            <w:szCs w:val="24"/>
          </w:rPr>
          <w:t>Gornostaeva.TV@mrsk-1.ru</w:t>
        </w:r>
      </w:hyperlink>
      <w:r w:rsidRPr="002655AB">
        <w:rPr>
          <w:iCs/>
          <w:sz w:val="24"/>
          <w:szCs w:val="24"/>
        </w:rPr>
        <w:t>, ответственное лицо –</w:t>
      </w:r>
      <w:r w:rsidR="002655AB" w:rsidRPr="002655AB">
        <w:rPr>
          <w:iCs/>
          <w:sz w:val="24"/>
          <w:szCs w:val="24"/>
        </w:rPr>
        <w:t xml:space="preserve"> </w:t>
      </w:r>
      <w:r w:rsidR="004030CB" w:rsidRPr="002655AB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030CB" w:rsidRPr="002655AB">
          <w:rPr>
            <w:rStyle w:val="a7"/>
            <w:sz w:val="24"/>
            <w:szCs w:val="24"/>
          </w:rPr>
          <w:t>Ostonen.IA@mrsk-1.ru</w:t>
        </w:r>
      </w:hyperlink>
      <w:r w:rsidR="004030CB" w:rsidRPr="002655AB">
        <w:rPr>
          <w:rStyle w:val="a7"/>
          <w:color w:val="auto"/>
          <w:sz w:val="24"/>
          <w:szCs w:val="24"/>
        </w:rPr>
        <w:t>)</w:t>
      </w:r>
      <w:r w:rsidR="004030CB" w:rsidRPr="002655AB">
        <w:rPr>
          <w:sz w:val="24"/>
          <w:szCs w:val="24"/>
        </w:rPr>
        <w:t>.</w:t>
      </w:r>
      <w:proofErr w:type="gramEnd"/>
      <w:r w:rsidR="00862664" w:rsidRPr="002655AB">
        <w:rPr>
          <w:sz w:val="24"/>
          <w:szCs w:val="24"/>
        </w:rPr>
        <w:t xml:space="preserve"> </w:t>
      </w:r>
      <w:proofErr w:type="gramStart"/>
      <w:r w:rsidR="004B5EB3" w:rsidRPr="002655AB">
        <w:rPr>
          <w:iCs/>
          <w:sz w:val="24"/>
          <w:szCs w:val="24"/>
        </w:rPr>
        <w:t>Извещени</w:t>
      </w:r>
      <w:r w:rsidRPr="002655AB">
        <w:rPr>
          <w:iCs/>
          <w:sz w:val="24"/>
          <w:szCs w:val="24"/>
        </w:rPr>
        <w:t>ем</w:t>
      </w:r>
      <w:r w:rsidRPr="002655AB">
        <w:rPr>
          <w:sz w:val="24"/>
          <w:szCs w:val="24"/>
        </w:rPr>
        <w:t xml:space="preserve"> о проведении открытого </w:t>
      </w:r>
      <w:r w:rsidRPr="002655AB">
        <w:rPr>
          <w:iCs/>
          <w:sz w:val="24"/>
          <w:szCs w:val="24"/>
        </w:rPr>
        <w:t>запроса предложений</w:t>
      </w:r>
      <w:r w:rsidRPr="002655AB">
        <w:rPr>
          <w:sz w:val="24"/>
          <w:szCs w:val="24"/>
        </w:rPr>
        <w:t xml:space="preserve">, опубликованным </w:t>
      </w:r>
      <w:r w:rsidRPr="002655AB">
        <w:rPr>
          <w:b/>
          <w:sz w:val="24"/>
          <w:szCs w:val="24"/>
        </w:rPr>
        <w:t>«</w:t>
      </w:r>
      <w:r w:rsidR="002655AB" w:rsidRPr="002655AB">
        <w:rPr>
          <w:b/>
          <w:sz w:val="24"/>
          <w:szCs w:val="24"/>
        </w:rPr>
        <w:t>28</w:t>
      </w:r>
      <w:r w:rsidRPr="002655AB">
        <w:rPr>
          <w:b/>
          <w:sz w:val="24"/>
          <w:szCs w:val="24"/>
        </w:rPr>
        <w:t xml:space="preserve">» </w:t>
      </w:r>
      <w:r w:rsidR="002655AB" w:rsidRPr="002655AB">
        <w:rPr>
          <w:b/>
          <w:sz w:val="24"/>
          <w:szCs w:val="24"/>
        </w:rPr>
        <w:t>мая</w:t>
      </w:r>
      <w:r w:rsidRPr="002655AB">
        <w:rPr>
          <w:b/>
          <w:sz w:val="24"/>
          <w:szCs w:val="24"/>
        </w:rPr>
        <w:t xml:space="preserve"> </w:t>
      </w:r>
      <w:r w:rsidR="009C6DFC" w:rsidRPr="002655AB">
        <w:rPr>
          <w:b/>
          <w:sz w:val="24"/>
          <w:szCs w:val="24"/>
        </w:rPr>
        <w:t>2018</w:t>
      </w:r>
      <w:r w:rsidRPr="002655AB">
        <w:rPr>
          <w:b/>
          <w:sz w:val="24"/>
          <w:szCs w:val="24"/>
        </w:rPr>
        <w:t xml:space="preserve"> г.</w:t>
      </w:r>
      <w:r w:rsidRPr="002655A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655AB">
          <w:rPr>
            <w:rStyle w:val="a7"/>
            <w:sz w:val="24"/>
            <w:szCs w:val="24"/>
          </w:rPr>
          <w:t>www.zakupki.</w:t>
        </w:r>
        <w:r w:rsidR="00345CCA" w:rsidRPr="002655AB">
          <w:rPr>
            <w:rStyle w:val="a7"/>
            <w:sz w:val="24"/>
            <w:szCs w:val="24"/>
            <w:lang w:val="en-US"/>
          </w:rPr>
          <w:t>gov</w:t>
        </w:r>
        <w:r w:rsidR="00345CCA" w:rsidRPr="002655AB">
          <w:rPr>
            <w:rStyle w:val="a7"/>
            <w:sz w:val="24"/>
            <w:szCs w:val="24"/>
          </w:rPr>
          <w:t>.ru</w:t>
        </w:r>
      </w:hyperlink>
      <w:r w:rsidRPr="002655AB">
        <w:rPr>
          <w:sz w:val="24"/>
          <w:szCs w:val="24"/>
        </w:rPr>
        <w:t>),</w:t>
      </w:r>
      <w:r w:rsidR="009D7F01" w:rsidRPr="002655AB">
        <w:rPr>
          <w:iCs/>
          <w:sz w:val="24"/>
          <w:szCs w:val="24"/>
        </w:rPr>
        <w:t xml:space="preserve"> </w:t>
      </w:r>
      <w:r w:rsidR="009D7F01" w:rsidRPr="002655AB">
        <w:rPr>
          <w:sz w:val="24"/>
          <w:szCs w:val="24"/>
        </w:rPr>
        <w:t xml:space="preserve">на сайте </w:t>
      </w:r>
      <w:r w:rsidR="007556FF" w:rsidRPr="002655AB">
        <w:rPr>
          <w:iCs/>
          <w:sz w:val="24"/>
          <w:szCs w:val="24"/>
        </w:rPr>
        <w:t>ПАО «МРСК Центра»</w:t>
      </w:r>
      <w:r w:rsidR="009D7F01" w:rsidRPr="002655AB">
        <w:rPr>
          <w:sz w:val="24"/>
          <w:szCs w:val="24"/>
        </w:rPr>
        <w:t xml:space="preserve"> (</w:t>
      </w:r>
      <w:hyperlink r:id="rId21" w:history="1">
        <w:r w:rsidR="007556FF" w:rsidRPr="002655AB">
          <w:rPr>
            <w:rStyle w:val="a7"/>
            <w:sz w:val="24"/>
            <w:szCs w:val="24"/>
          </w:rPr>
          <w:t>www.mrsk-1.ru</w:t>
        </w:r>
      </w:hyperlink>
      <w:r w:rsidR="00862664" w:rsidRPr="002655AB">
        <w:rPr>
          <w:sz w:val="24"/>
          <w:szCs w:val="24"/>
        </w:rPr>
        <w:t>)</w:t>
      </w:r>
      <w:r w:rsidR="00702B2C" w:rsidRPr="002655AB">
        <w:rPr>
          <w:sz w:val="24"/>
          <w:szCs w:val="24"/>
        </w:rPr>
        <w:t xml:space="preserve">, на сайте ЭТП, указанном в п. </w:t>
      </w:r>
      <w:r w:rsidR="00402725" w:rsidRPr="002655AB">
        <w:rPr>
          <w:sz w:val="24"/>
          <w:szCs w:val="24"/>
        </w:rPr>
        <w:fldChar w:fldCharType="begin"/>
      </w:r>
      <w:r w:rsidR="00402725" w:rsidRPr="002655AB">
        <w:rPr>
          <w:sz w:val="24"/>
          <w:szCs w:val="24"/>
        </w:rPr>
        <w:instrText xml:space="preserve"> REF _Ref440269836 \r \h  \* MERGEFORMAT </w:instrText>
      </w:r>
      <w:r w:rsidR="00402725" w:rsidRPr="002655AB">
        <w:rPr>
          <w:sz w:val="24"/>
          <w:szCs w:val="24"/>
        </w:rPr>
      </w:r>
      <w:r w:rsidR="00402725" w:rsidRPr="002655AB">
        <w:rPr>
          <w:sz w:val="24"/>
          <w:szCs w:val="24"/>
        </w:rPr>
        <w:fldChar w:fldCharType="separate"/>
      </w:r>
      <w:r w:rsidR="005071F6" w:rsidRPr="002655AB">
        <w:rPr>
          <w:sz w:val="24"/>
          <w:szCs w:val="24"/>
        </w:rPr>
        <w:t>1.1.2</w:t>
      </w:r>
      <w:r w:rsidR="00402725" w:rsidRPr="002655AB">
        <w:rPr>
          <w:sz w:val="24"/>
          <w:szCs w:val="24"/>
        </w:rPr>
        <w:fldChar w:fldCharType="end"/>
      </w:r>
      <w:r w:rsidR="00702B2C" w:rsidRPr="002655AB">
        <w:rPr>
          <w:sz w:val="24"/>
          <w:szCs w:val="24"/>
        </w:rPr>
        <w:t xml:space="preserve"> настоящей Документации,</w:t>
      </w:r>
      <w:r w:rsidR="009A7733" w:rsidRPr="002655AB">
        <w:rPr>
          <w:iCs/>
          <w:sz w:val="24"/>
          <w:szCs w:val="24"/>
        </w:rPr>
        <w:t xml:space="preserve"> </w:t>
      </w:r>
      <w:r w:rsidRPr="002655AB">
        <w:rPr>
          <w:iCs/>
          <w:sz w:val="24"/>
          <w:szCs w:val="24"/>
        </w:rPr>
        <w:t>приг</w:t>
      </w:r>
      <w:r w:rsidRPr="002655AB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</w:t>
      </w:r>
      <w:r w:rsidRPr="002655AB">
        <w:rPr>
          <w:sz w:val="24"/>
          <w:szCs w:val="24"/>
        </w:rPr>
        <w:t xml:space="preserve">запроса предложений (далее – запрос предложений) </w:t>
      </w:r>
      <w:bookmarkEnd w:id="11"/>
      <w:r w:rsidR="004B5EB3" w:rsidRPr="002655AB">
        <w:rPr>
          <w:sz w:val="24"/>
          <w:szCs w:val="24"/>
        </w:rPr>
        <w:t>на право</w:t>
      </w:r>
      <w:proofErr w:type="gramEnd"/>
      <w:r w:rsidR="004B5EB3" w:rsidRPr="002655AB">
        <w:rPr>
          <w:sz w:val="24"/>
          <w:szCs w:val="24"/>
        </w:rPr>
        <w:t xml:space="preserve"> заключения </w:t>
      </w:r>
      <w:r w:rsidR="002655AB" w:rsidRPr="002655AB">
        <w:rPr>
          <w:iCs/>
          <w:sz w:val="24"/>
          <w:szCs w:val="24"/>
          <w:lang w:eastAsia="ru-RU"/>
        </w:rPr>
        <w:t>Договора</w:t>
      </w:r>
      <w:r w:rsidR="002655AB" w:rsidRPr="002655AB">
        <w:rPr>
          <w:sz w:val="24"/>
          <w:szCs w:val="24"/>
        </w:rPr>
        <w:t xml:space="preserve"> на оказание услуг связи по размещению и обслуживанию оборудования на технологической площадке ММТС-9 телекоммуникационного оборудования </w:t>
      </w:r>
      <w:r w:rsidR="002655AB" w:rsidRPr="002655AB">
        <w:rPr>
          <w:snapToGrid w:val="0"/>
          <w:sz w:val="24"/>
          <w:szCs w:val="24"/>
        </w:rPr>
        <w:t>для нужд ПАО «МРСК Центра»</w:t>
      </w:r>
      <w:r w:rsidR="00862664" w:rsidRPr="002655AB">
        <w:rPr>
          <w:sz w:val="24"/>
          <w:szCs w:val="24"/>
        </w:rPr>
        <w:t xml:space="preserve">, расположенного по адресу: </w:t>
      </w:r>
      <w:r w:rsidR="002655AB" w:rsidRPr="002655AB">
        <w:rPr>
          <w:iCs/>
          <w:sz w:val="24"/>
          <w:szCs w:val="24"/>
        </w:rPr>
        <w:t>РФ, 127018, г. Москва, ул. 2-я Ямская, 4</w:t>
      </w:r>
      <w:r w:rsidRPr="002655AB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2655A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655AB">
        <w:rPr>
          <w:sz w:val="24"/>
          <w:szCs w:val="24"/>
        </w:rPr>
        <w:t xml:space="preserve">Настоящий </w:t>
      </w:r>
      <w:r w:rsidR="004B5EB3" w:rsidRPr="002655AB">
        <w:rPr>
          <w:sz w:val="24"/>
          <w:szCs w:val="24"/>
        </w:rPr>
        <w:t>З</w:t>
      </w:r>
      <w:r w:rsidRPr="002655A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655AB">
        <w:rPr>
          <w:sz w:val="24"/>
          <w:szCs w:val="24"/>
        </w:rPr>
        <w:t>электронной торговой площадк</w:t>
      </w:r>
      <w:r w:rsidR="00414AB1" w:rsidRPr="002655AB">
        <w:rPr>
          <w:sz w:val="24"/>
          <w:szCs w:val="24"/>
        </w:rPr>
        <w:t>и</w:t>
      </w:r>
      <w:r w:rsidR="00702B2C" w:rsidRPr="002655AB">
        <w:rPr>
          <w:sz w:val="24"/>
          <w:szCs w:val="24"/>
        </w:rPr>
        <w:t xml:space="preserve"> </w:t>
      </w:r>
      <w:r w:rsidR="000D70B6" w:rsidRPr="002655AB">
        <w:rPr>
          <w:sz w:val="24"/>
          <w:szCs w:val="24"/>
        </w:rPr>
        <w:t>П</w:t>
      </w:r>
      <w:r w:rsidR="00702B2C" w:rsidRPr="002655AB">
        <w:rPr>
          <w:sz w:val="24"/>
          <w:szCs w:val="24"/>
        </w:rPr>
        <w:t>АО «</w:t>
      </w:r>
      <w:proofErr w:type="spellStart"/>
      <w:r w:rsidR="00702B2C" w:rsidRPr="002655AB">
        <w:rPr>
          <w:sz w:val="24"/>
          <w:szCs w:val="24"/>
        </w:rPr>
        <w:t>Россети</w:t>
      </w:r>
      <w:proofErr w:type="spellEnd"/>
      <w:r w:rsidR="00702B2C" w:rsidRPr="002655AB">
        <w:rPr>
          <w:sz w:val="24"/>
          <w:szCs w:val="24"/>
        </w:rPr>
        <w:t xml:space="preserve">» </w:t>
      </w:r>
      <w:hyperlink r:id="rId22" w:history="1">
        <w:r w:rsidR="00862664" w:rsidRPr="002655AB">
          <w:rPr>
            <w:rStyle w:val="a7"/>
            <w:sz w:val="24"/>
            <w:szCs w:val="24"/>
          </w:rPr>
          <w:t>etp.rosseti.ru</w:t>
        </w:r>
      </w:hyperlink>
      <w:r w:rsidR="00862664" w:rsidRPr="002655AB">
        <w:rPr>
          <w:sz w:val="24"/>
          <w:szCs w:val="24"/>
        </w:rPr>
        <w:t xml:space="preserve"> </w:t>
      </w:r>
      <w:r w:rsidR="00702B2C" w:rsidRPr="002655AB">
        <w:rPr>
          <w:sz w:val="24"/>
          <w:szCs w:val="24"/>
        </w:rPr>
        <w:t>(далее — ЭТП)</w:t>
      </w:r>
      <w:r w:rsidR="005B75A6" w:rsidRPr="002655AB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655AB">
        <w:rPr>
          <w:sz w:val="24"/>
          <w:szCs w:val="24"/>
        </w:rPr>
        <w:t>Заказчик</w:t>
      </w:r>
      <w:r w:rsidR="00702B2C" w:rsidRPr="002655AB">
        <w:rPr>
          <w:sz w:val="24"/>
          <w:szCs w:val="24"/>
        </w:rPr>
        <w:t xml:space="preserve">: </w:t>
      </w:r>
      <w:r w:rsidRPr="002655AB">
        <w:rPr>
          <w:sz w:val="24"/>
          <w:szCs w:val="24"/>
        </w:rPr>
        <w:t xml:space="preserve"> </w:t>
      </w:r>
      <w:r w:rsidR="00702B2C" w:rsidRPr="002655AB">
        <w:rPr>
          <w:iCs/>
          <w:sz w:val="24"/>
          <w:szCs w:val="24"/>
        </w:rPr>
        <w:t>ПАО «МРСК</w:t>
      </w:r>
      <w:r w:rsidR="00702B2C" w:rsidRPr="00C12FA4">
        <w:rPr>
          <w:iCs/>
          <w:sz w:val="24"/>
          <w:szCs w:val="24"/>
        </w:rPr>
        <w:t xml:space="preserve">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2655A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 xml:space="preserve">Предмет </w:t>
      </w:r>
      <w:r w:rsidRPr="002655AB">
        <w:rPr>
          <w:sz w:val="24"/>
          <w:szCs w:val="24"/>
        </w:rPr>
        <w:t>З</w:t>
      </w:r>
      <w:r w:rsidR="00717F60" w:rsidRPr="002655AB">
        <w:rPr>
          <w:sz w:val="24"/>
          <w:szCs w:val="24"/>
        </w:rPr>
        <w:t>апроса предложений</w:t>
      </w:r>
      <w:r w:rsidR="00702B2C" w:rsidRPr="002655AB">
        <w:rPr>
          <w:sz w:val="24"/>
          <w:szCs w:val="24"/>
        </w:rPr>
        <w:t>:</w:t>
      </w:r>
      <w:bookmarkEnd w:id="17"/>
    </w:p>
    <w:p w:rsidR="00A40714" w:rsidRPr="002655A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655AB">
        <w:rPr>
          <w:b/>
          <w:sz w:val="24"/>
          <w:szCs w:val="24"/>
          <w:u w:val="single"/>
        </w:rPr>
        <w:t>Лот №1:</w:t>
      </w:r>
      <w:r w:rsidR="00717F60" w:rsidRPr="002655AB">
        <w:rPr>
          <w:sz w:val="24"/>
          <w:szCs w:val="24"/>
        </w:rPr>
        <w:t xml:space="preserve"> право заключения </w:t>
      </w:r>
      <w:bookmarkEnd w:id="18"/>
      <w:r w:rsidR="002655AB" w:rsidRPr="002655AB">
        <w:rPr>
          <w:iCs/>
          <w:sz w:val="24"/>
          <w:szCs w:val="24"/>
          <w:lang w:eastAsia="ru-RU"/>
        </w:rPr>
        <w:t>Договора</w:t>
      </w:r>
      <w:r w:rsidR="002655AB" w:rsidRPr="002655AB">
        <w:rPr>
          <w:sz w:val="24"/>
          <w:szCs w:val="24"/>
        </w:rPr>
        <w:t xml:space="preserve"> на оказание услуг связи по размещению и обслуживанию оборудования на технологической площадке ММТС-9 телекоммуникационного оборудования </w:t>
      </w:r>
      <w:r w:rsidR="002655AB" w:rsidRPr="002655AB">
        <w:rPr>
          <w:snapToGrid w:val="0"/>
          <w:sz w:val="24"/>
          <w:szCs w:val="24"/>
        </w:rPr>
        <w:t>для нужд ПАО «МРСК Центра»</w:t>
      </w:r>
      <w:r w:rsidR="00702B2C" w:rsidRPr="002655AB">
        <w:rPr>
          <w:sz w:val="24"/>
          <w:szCs w:val="24"/>
        </w:rPr>
        <w:t>.</w:t>
      </w:r>
    </w:p>
    <w:p w:rsidR="008C4223" w:rsidRPr="002655AB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655AB">
        <w:rPr>
          <w:sz w:val="24"/>
          <w:szCs w:val="24"/>
        </w:rPr>
        <w:t xml:space="preserve">Количество лотов: </w:t>
      </w:r>
      <w:r w:rsidRPr="002655AB">
        <w:rPr>
          <w:b/>
          <w:sz w:val="24"/>
          <w:szCs w:val="24"/>
        </w:rPr>
        <w:t>1 (один)</w:t>
      </w:r>
      <w:r w:rsidRPr="002655AB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655AB">
        <w:rPr>
          <w:sz w:val="24"/>
          <w:szCs w:val="24"/>
        </w:rPr>
        <w:t xml:space="preserve">Частичное </w:t>
      </w:r>
      <w:r w:rsidR="00366652" w:rsidRPr="002655AB">
        <w:rPr>
          <w:sz w:val="24"/>
          <w:szCs w:val="24"/>
        </w:rPr>
        <w:t xml:space="preserve">оказание </w:t>
      </w:r>
      <w:r w:rsidR="00AD3EBC" w:rsidRPr="002655AB">
        <w:rPr>
          <w:sz w:val="24"/>
          <w:szCs w:val="24"/>
        </w:rPr>
        <w:t>услуг</w:t>
      </w:r>
      <w:r w:rsidRPr="002655AB">
        <w:rPr>
          <w:sz w:val="24"/>
          <w:szCs w:val="24"/>
        </w:rPr>
        <w:t xml:space="preserve"> не допускается</w:t>
      </w:r>
      <w:r w:rsidRPr="00E71A48">
        <w:rPr>
          <w:sz w:val="24"/>
          <w:szCs w:val="24"/>
        </w:rPr>
        <w:t>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2655AB" w:rsidRPr="002655AB">
        <w:rPr>
          <w:sz w:val="24"/>
          <w:szCs w:val="24"/>
        </w:rPr>
        <w:t>01.07.2018г.-30.06.2021г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2655AB">
        <w:rPr>
          <w:sz w:val="24"/>
          <w:szCs w:val="24"/>
        </w:rPr>
        <w:t xml:space="preserve">на </w:t>
      </w:r>
      <w:r w:rsidR="00425F34" w:rsidRPr="002655AB">
        <w:rPr>
          <w:sz w:val="24"/>
          <w:szCs w:val="24"/>
        </w:rPr>
        <w:t>территории Р</w:t>
      </w:r>
      <w:r w:rsidR="00A0540E" w:rsidRPr="002655AB">
        <w:rPr>
          <w:sz w:val="24"/>
          <w:szCs w:val="24"/>
        </w:rPr>
        <w:t xml:space="preserve">оссийской </w:t>
      </w:r>
      <w:r w:rsidR="00425F34" w:rsidRPr="002655AB">
        <w:rPr>
          <w:sz w:val="24"/>
          <w:szCs w:val="24"/>
        </w:rPr>
        <w:t>Ф</w:t>
      </w:r>
      <w:r w:rsidR="00A0540E" w:rsidRPr="002655AB">
        <w:rPr>
          <w:sz w:val="24"/>
          <w:szCs w:val="24"/>
        </w:rPr>
        <w:t>едерации</w:t>
      </w:r>
      <w:r w:rsidRPr="002655AB">
        <w:rPr>
          <w:sz w:val="24"/>
          <w:szCs w:val="24"/>
        </w:rPr>
        <w:t>.</w:t>
      </w:r>
      <w:bookmarkEnd w:id="21"/>
    </w:p>
    <w:p w:rsidR="00717F60" w:rsidRPr="002655A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63"/>
      <w:r w:rsidRPr="002655AB">
        <w:rPr>
          <w:sz w:val="24"/>
          <w:szCs w:val="24"/>
        </w:rPr>
        <w:t xml:space="preserve">Форма и порядок оплаты: </w:t>
      </w:r>
      <w:r w:rsidR="00366652" w:rsidRPr="002655AB">
        <w:rPr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655AB">
        <w:rPr>
          <w:sz w:val="24"/>
          <w:szCs w:val="24"/>
        </w:rPr>
        <w:t>.</w:t>
      </w:r>
      <w:bookmarkEnd w:id="22"/>
      <w:r w:rsidR="00691FB1" w:rsidRPr="002655AB">
        <w:rPr>
          <w:sz w:val="24"/>
          <w:szCs w:val="24"/>
        </w:rPr>
        <w:t xml:space="preserve"> В случае</w:t>
      </w:r>
      <w:proofErr w:type="gramStart"/>
      <w:r w:rsidR="00691FB1" w:rsidRPr="002655AB">
        <w:rPr>
          <w:sz w:val="24"/>
          <w:szCs w:val="24"/>
        </w:rPr>
        <w:t>,</w:t>
      </w:r>
      <w:proofErr w:type="gramEnd"/>
      <w:r w:rsidR="00691FB1" w:rsidRPr="002655AB">
        <w:rPr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2655AB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2655AB">
        <w:rPr>
          <w:szCs w:val="24"/>
        </w:rPr>
        <w:t xml:space="preserve">Начальная (максимальная) цена </w:t>
      </w:r>
      <w:r w:rsidR="00123C70" w:rsidRPr="002655AB">
        <w:rPr>
          <w:szCs w:val="24"/>
        </w:rPr>
        <w:t>Договор</w:t>
      </w:r>
      <w:r w:rsidRPr="002655AB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655A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655AB">
        <w:rPr>
          <w:bCs w:val="0"/>
          <w:sz w:val="24"/>
          <w:szCs w:val="24"/>
        </w:rPr>
        <w:t xml:space="preserve">Начальная (максимальная) цена </w:t>
      </w:r>
      <w:r w:rsidR="00123C70" w:rsidRPr="002655AB">
        <w:rPr>
          <w:bCs w:val="0"/>
          <w:sz w:val="24"/>
          <w:szCs w:val="24"/>
        </w:rPr>
        <w:t>Договор</w:t>
      </w:r>
      <w:r w:rsidRPr="002655AB">
        <w:rPr>
          <w:bCs w:val="0"/>
          <w:sz w:val="24"/>
          <w:szCs w:val="24"/>
        </w:rPr>
        <w:t>а</w:t>
      </w:r>
      <w:r w:rsidR="00216641" w:rsidRPr="002655AB">
        <w:rPr>
          <w:bCs w:val="0"/>
          <w:sz w:val="24"/>
          <w:szCs w:val="24"/>
        </w:rPr>
        <w:t>:</w:t>
      </w:r>
    </w:p>
    <w:p w:rsidR="00717F60" w:rsidRPr="002655A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655AB">
        <w:rPr>
          <w:b/>
          <w:bCs w:val="0"/>
          <w:sz w:val="24"/>
          <w:szCs w:val="24"/>
          <w:u w:val="single"/>
        </w:rPr>
        <w:t>По Лоту №1:</w:t>
      </w:r>
      <w:r w:rsidR="00717F60" w:rsidRPr="002655AB">
        <w:rPr>
          <w:bCs w:val="0"/>
          <w:sz w:val="24"/>
          <w:szCs w:val="24"/>
        </w:rPr>
        <w:t xml:space="preserve"> </w:t>
      </w:r>
      <w:r w:rsidR="002655AB" w:rsidRPr="002655AB">
        <w:rPr>
          <w:b/>
          <w:sz w:val="24"/>
          <w:szCs w:val="24"/>
        </w:rPr>
        <w:t>1 620 000,00</w:t>
      </w:r>
      <w:r w:rsidR="002655AB" w:rsidRPr="002655AB">
        <w:rPr>
          <w:sz w:val="24"/>
          <w:szCs w:val="24"/>
        </w:rPr>
        <w:t xml:space="preserve"> (Один миллион шестьсот двадцать тысяч) рублей 00 коп. РФ, без учета НДС;</w:t>
      </w:r>
      <w:r w:rsidR="002655AB" w:rsidRPr="002655AB">
        <w:rPr>
          <w:b/>
          <w:sz w:val="24"/>
          <w:szCs w:val="24"/>
        </w:rPr>
        <w:t xml:space="preserve"> </w:t>
      </w:r>
      <w:r w:rsidR="002655AB" w:rsidRPr="002655AB">
        <w:rPr>
          <w:sz w:val="24"/>
          <w:szCs w:val="24"/>
        </w:rPr>
        <w:t>НДС составляет</w:t>
      </w:r>
      <w:r w:rsidR="002655AB" w:rsidRPr="002655AB">
        <w:rPr>
          <w:b/>
          <w:sz w:val="24"/>
          <w:szCs w:val="24"/>
        </w:rPr>
        <w:t xml:space="preserve"> 291 600,00</w:t>
      </w:r>
      <w:r w:rsidR="002655AB" w:rsidRPr="002655AB">
        <w:rPr>
          <w:sz w:val="24"/>
          <w:szCs w:val="24"/>
        </w:rPr>
        <w:t xml:space="preserve"> (Двести девяносто одна тысяча шестьсот) рублей 00 коп. РФ;</w:t>
      </w:r>
      <w:r w:rsidR="002655AB" w:rsidRPr="002655AB">
        <w:rPr>
          <w:b/>
          <w:sz w:val="24"/>
          <w:szCs w:val="24"/>
        </w:rPr>
        <w:t xml:space="preserve"> 1 911 600,00</w:t>
      </w:r>
      <w:r w:rsidR="002655AB" w:rsidRPr="002655AB">
        <w:rPr>
          <w:sz w:val="24"/>
          <w:szCs w:val="24"/>
        </w:rPr>
        <w:t xml:space="preserve"> (Один миллион девятьсот одиннадцать тысяч шестьсот) рублей 00 коп. РФ, с учетом НДС</w:t>
      </w:r>
      <w:r w:rsidR="002655AB" w:rsidRPr="002655AB">
        <w:rPr>
          <w:sz w:val="24"/>
          <w:szCs w:val="24"/>
        </w:rPr>
        <w:t>.</w:t>
      </w:r>
    </w:p>
    <w:p w:rsidR="004F657D" w:rsidRPr="002655AB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655A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2655AB">
        <w:rPr>
          <w:sz w:val="24"/>
          <w:szCs w:val="24"/>
        </w:rPr>
        <w:t>Договора (Лота)</w:t>
      </w:r>
      <w:r w:rsidR="004F657D" w:rsidRPr="002655AB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655AB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2655AB">
        <w:rPr>
          <w:sz w:val="24"/>
          <w:szCs w:val="24"/>
        </w:rPr>
        <w:t>Договора (Лота)</w:t>
      </w:r>
      <w:r w:rsidRPr="002655AB">
        <w:rPr>
          <w:sz w:val="24"/>
          <w:szCs w:val="24"/>
        </w:rPr>
        <w:t xml:space="preserve"> по данному</w:t>
      </w:r>
      <w:r w:rsidRPr="00AE1D21">
        <w:rPr>
          <w:sz w:val="24"/>
          <w:szCs w:val="24"/>
        </w:rPr>
        <w:t xml:space="preserve">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2655A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2655AB">
        <w:fldChar w:fldCharType="begin"/>
      </w:r>
      <w:r w:rsidR="00402725" w:rsidRPr="002655AB">
        <w:instrText xml:space="preserve"> REF _Ref440275279 \r \h  \* MERGEFORMAT </w:instrText>
      </w:r>
      <w:r w:rsidR="00402725" w:rsidRPr="002655AB">
        <w:fldChar w:fldCharType="separate"/>
      </w:r>
      <w:r w:rsidR="005071F6" w:rsidRPr="002655AB">
        <w:rPr>
          <w:sz w:val="24"/>
          <w:szCs w:val="24"/>
        </w:rPr>
        <w:t>1.1.4</w:t>
      </w:r>
      <w:r w:rsidR="00402725" w:rsidRPr="002655AB">
        <w:fldChar w:fldCharType="end"/>
      </w:r>
      <w:r w:rsidRPr="002655AB">
        <w:rPr>
          <w:sz w:val="24"/>
          <w:szCs w:val="24"/>
        </w:rPr>
        <w:t xml:space="preserve"> и разделе </w:t>
      </w:r>
      <w:r w:rsidR="00402725" w:rsidRPr="002655AB">
        <w:fldChar w:fldCharType="begin"/>
      </w:r>
      <w:r w:rsidR="00402725" w:rsidRPr="002655AB">
        <w:instrText xml:space="preserve"> REF _Ref440270568 \r \h  \* MERGEFORMAT </w:instrText>
      </w:r>
      <w:r w:rsidR="00402725" w:rsidRPr="002655AB">
        <w:fldChar w:fldCharType="separate"/>
      </w:r>
      <w:r w:rsidR="005071F6" w:rsidRPr="002655AB">
        <w:t>4</w:t>
      </w:r>
      <w:r w:rsidR="00402725" w:rsidRPr="002655AB">
        <w:fldChar w:fldCharType="end"/>
      </w:r>
      <w:r w:rsidRPr="002655AB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2655AB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655AB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2655AB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2655AB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2655A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2655AB">
        <w:rPr>
          <w:color w:val="000000"/>
          <w:sz w:val="24"/>
          <w:szCs w:val="24"/>
          <w:lang w:eastAsia="ru-RU"/>
        </w:rPr>
        <w:t>т.ч</w:t>
      </w:r>
      <w:proofErr w:type="spellEnd"/>
      <w:r w:rsidRPr="002655AB">
        <w:rPr>
          <w:color w:val="000000"/>
          <w:sz w:val="24"/>
          <w:szCs w:val="24"/>
          <w:lang w:eastAsia="ru-RU"/>
        </w:rPr>
        <w:t>. объемам услуг и общей су</w:t>
      </w:r>
      <w:r w:rsidRPr="00090FCB">
        <w:rPr>
          <w:color w:val="000000"/>
          <w:sz w:val="24"/>
          <w:szCs w:val="24"/>
          <w:lang w:eastAsia="ru-RU"/>
        </w:rPr>
        <w:t>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Российской Федерации обязательно, а также в случае наличия заключения </w:t>
      </w:r>
      <w:r w:rsidRPr="00AE1D21">
        <w:rPr>
          <w:sz w:val="24"/>
          <w:szCs w:val="24"/>
        </w:rPr>
        <w:lastRenderedPageBreak/>
        <w:t>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 xml:space="preserve">— Справка о </w:t>
      </w:r>
      <w:r w:rsidR="007705A5" w:rsidRPr="00AE1D21">
        <w:rPr>
          <w:sz w:val="24"/>
          <w:szCs w:val="24"/>
        </w:rPr>
        <w:lastRenderedPageBreak/>
        <w:t>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7D7C50">
        <w:rPr>
          <w:sz w:val="24"/>
          <w:szCs w:val="24"/>
        </w:rPr>
        <w:lastRenderedPageBreak/>
        <w:t>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</w:t>
      </w:r>
      <w:r w:rsidRPr="00E71A48">
        <w:rPr>
          <w:bCs w:val="0"/>
          <w:sz w:val="24"/>
          <w:szCs w:val="24"/>
        </w:rPr>
        <w:lastRenderedPageBreak/>
        <w:t xml:space="preserve">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E71A48">
        <w:rPr>
          <w:bCs w:val="0"/>
          <w:sz w:val="24"/>
          <w:szCs w:val="24"/>
        </w:rPr>
        <w:lastRenderedPageBreak/>
        <w:t>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</w:t>
      </w:r>
      <w:r w:rsidRPr="00E71A48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 xml:space="preserve">инструкциями, приведенными в </w:t>
      </w:r>
      <w:r w:rsidR="005818B2" w:rsidRPr="00AE1D21">
        <w:rPr>
          <w:bCs w:val="0"/>
          <w:spacing w:val="-1"/>
          <w:sz w:val="24"/>
          <w:szCs w:val="24"/>
        </w:rPr>
        <w:lastRenderedPageBreak/>
        <w:t>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2655AB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</w:t>
      </w:r>
      <w:r w:rsidR="00932C0A" w:rsidRPr="002655AB">
        <w:rPr>
          <w:bCs w:val="0"/>
          <w:sz w:val="24"/>
          <w:szCs w:val="24"/>
        </w:rPr>
        <w:t>письменного требования Организатора/Заказчика об уплате неустойки.</w:t>
      </w:r>
      <w:bookmarkEnd w:id="593"/>
      <w:bookmarkEnd w:id="594"/>
    </w:p>
    <w:p w:rsidR="002F273A" w:rsidRPr="002655A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655AB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655AB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2655AB">
        <w:fldChar w:fldCharType="begin"/>
      </w:r>
      <w:r w:rsidR="00402725" w:rsidRPr="002655AB">
        <w:instrText xml:space="preserve"> REF _Ref440272256 \r \h  \* MERGEFORMAT </w:instrText>
      </w:r>
      <w:r w:rsidR="00402725" w:rsidRPr="002655AB">
        <w:fldChar w:fldCharType="separate"/>
      </w:r>
      <w:r w:rsidR="005071F6" w:rsidRPr="002655AB">
        <w:rPr>
          <w:bCs w:val="0"/>
          <w:sz w:val="24"/>
          <w:szCs w:val="24"/>
          <w:lang w:eastAsia="ru-RU"/>
        </w:rPr>
        <w:t>5.14</w:t>
      </w:r>
      <w:r w:rsidR="00402725" w:rsidRPr="002655AB">
        <w:fldChar w:fldCharType="end"/>
      </w:r>
      <w:r w:rsidRPr="002655AB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655A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655AB">
        <w:rPr>
          <w:bCs w:val="0"/>
          <w:sz w:val="24"/>
          <w:szCs w:val="24"/>
        </w:rPr>
        <w:t>(</w:t>
      </w:r>
      <w:r w:rsidRPr="002655AB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2655AB">
        <w:fldChar w:fldCharType="begin"/>
      </w:r>
      <w:r w:rsidR="00197954" w:rsidRPr="002655A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2655AB">
        <w:instrText xml:space="preserve"> \* MERGEFORMAT </w:instrText>
      </w:r>
      <w:r w:rsidR="007F30BA" w:rsidRPr="002655AB">
        <w:fldChar w:fldCharType="separate"/>
      </w:r>
      <w:r w:rsidR="005071F6" w:rsidRPr="002655AB">
        <w:rPr>
          <w:bCs w:val="0"/>
          <w:sz w:val="24"/>
          <w:szCs w:val="24"/>
          <w:lang w:eastAsia="ru-RU"/>
        </w:rPr>
        <w:t>5.15</w:t>
      </w:r>
      <w:r w:rsidR="007F30BA" w:rsidRPr="002655AB">
        <w:fldChar w:fldCharType="end"/>
      </w:r>
      <w:r w:rsidRPr="002655A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2655AB">
        <w:fldChar w:fldCharType="begin"/>
      </w:r>
      <w:r w:rsidR="00402725" w:rsidRPr="002655AB">
        <w:instrText xml:space="preserve"> REF _Ref440289953 \r \h  \* MERGEFORMAT </w:instrText>
      </w:r>
      <w:r w:rsidR="00402725" w:rsidRPr="002655AB">
        <w:fldChar w:fldCharType="separate"/>
      </w:r>
      <w:r w:rsidR="005071F6" w:rsidRPr="002655AB">
        <w:rPr>
          <w:bCs w:val="0"/>
          <w:sz w:val="24"/>
          <w:szCs w:val="24"/>
        </w:rPr>
        <w:t>3.4.1.3</w:t>
      </w:r>
      <w:r w:rsidR="00402725" w:rsidRPr="002655AB">
        <w:fldChar w:fldCharType="end"/>
      </w:r>
      <w:r w:rsidRPr="002655A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2655AB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2655AB">
        <w:rPr>
          <w:bCs w:val="0"/>
          <w:sz w:val="24"/>
          <w:szCs w:val="24"/>
        </w:rPr>
        <w:t>каб</w:t>
      </w:r>
      <w:proofErr w:type="spellEnd"/>
      <w:r w:rsidR="00BB6553" w:rsidRPr="002655AB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2655AB">
        <w:rPr>
          <w:bCs w:val="0"/>
          <w:sz w:val="24"/>
          <w:szCs w:val="24"/>
        </w:rPr>
        <w:t>Горностаева</w:t>
      </w:r>
      <w:r w:rsidR="00BB6553" w:rsidRPr="002655AB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2655AB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655A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655AB">
        <w:rPr>
          <w:sz w:val="24"/>
          <w:szCs w:val="24"/>
        </w:rPr>
        <w:t>Пометка «</w:t>
      </w:r>
      <w:r w:rsidRPr="002655AB">
        <w:rPr>
          <w:bCs w:val="0"/>
          <w:sz w:val="24"/>
          <w:szCs w:val="24"/>
        </w:rPr>
        <w:t xml:space="preserve"> Соглашение о неустойке</w:t>
      </w:r>
      <w:r w:rsidRPr="002655AB">
        <w:rPr>
          <w:sz w:val="24"/>
          <w:szCs w:val="24"/>
        </w:rPr>
        <w:t>»;</w:t>
      </w:r>
    </w:p>
    <w:p w:rsidR="002F273A" w:rsidRPr="002655A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655AB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2655AB">
        <w:fldChar w:fldCharType="begin"/>
      </w:r>
      <w:r w:rsidR="00402725" w:rsidRPr="002655AB">
        <w:instrText xml:space="preserve"> REF _Ref191386085 \r \h  \* MERGEFORMAT </w:instrText>
      </w:r>
      <w:r w:rsidR="00402725" w:rsidRPr="002655AB">
        <w:fldChar w:fldCharType="separate"/>
      </w:r>
      <w:r w:rsidR="005071F6" w:rsidRPr="002655AB">
        <w:rPr>
          <w:sz w:val="24"/>
          <w:szCs w:val="24"/>
        </w:rPr>
        <w:t>1.1.1</w:t>
      </w:r>
      <w:r w:rsidR="00402725" w:rsidRPr="002655AB">
        <w:fldChar w:fldCharType="end"/>
      </w:r>
      <w:r w:rsidRPr="002655AB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2655A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2655AB">
        <w:rPr>
          <w:szCs w:val="24"/>
        </w:rPr>
        <w:t xml:space="preserve">Участнику отказывается в допуске к участию в </w:t>
      </w:r>
      <w:r w:rsidR="005C0B25" w:rsidRPr="002655AB">
        <w:rPr>
          <w:szCs w:val="24"/>
        </w:rPr>
        <w:t>Запросе предложений</w:t>
      </w:r>
      <w:r w:rsidRPr="002655AB">
        <w:rPr>
          <w:szCs w:val="24"/>
        </w:rPr>
        <w:t>.</w:t>
      </w:r>
    </w:p>
    <w:p w:rsidR="00F64A8B" w:rsidRPr="002655A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655AB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655AB">
        <w:rPr>
          <w:szCs w:val="24"/>
        </w:rPr>
        <w:t xml:space="preserve">исполнения обязательств, связанных с участием в </w:t>
      </w:r>
      <w:r w:rsidR="005C0B25" w:rsidRPr="002655AB">
        <w:rPr>
          <w:szCs w:val="24"/>
        </w:rPr>
        <w:t xml:space="preserve">Запросе предложений </w:t>
      </w:r>
      <w:r w:rsidRPr="002655AB">
        <w:rPr>
          <w:szCs w:val="24"/>
        </w:rPr>
        <w:t>и подачей Заявки,</w:t>
      </w:r>
      <w:r w:rsidRPr="002655AB">
        <w:rPr>
          <w:rFonts w:eastAsia="Calibri"/>
          <w:szCs w:val="24"/>
          <w:lang w:eastAsia="en-US"/>
        </w:rPr>
        <w:t xml:space="preserve"> копию </w:t>
      </w:r>
      <w:r w:rsidRPr="002655AB">
        <w:rPr>
          <w:szCs w:val="24"/>
        </w:rPr>
        <w:t>платежного</w:t>
      </w:r>
      <w:r w:rsidRPr="002655A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2655AB">
        <w:fldChar w:fldCharType="begin"/>
      </w:r>
      <w:r w:rsidR="00402725" w:rsidRPr="002655AB">
        <w:instrText xml:space="preserve"> REF _Ref55335823 \r \h  \* MERGEFORMAT </w:instrText>
      </w:r>
      <w:r w:rsidR="00402725" w:rsidRPr="002655AB">
        <w:fldChar w:fldCharType="separate"/>
      </w:r>
      <w:r w:rsidR="005071F6" w:rsidRPr="002655AB">
        <w:rPr>
          <w:rFonts w:eastAsia="Calibri"/>
          <w:szCs w:val="24"/>
          <w:lang w:eastAsia="en-US"/>
        </w:rPr>
        <w:t>5.7</w:t>
      </w:r>
      <w:r w:rsidR="00402725" w:rsidRPr="002655AB">
        <w:fldChar w:fldCharType="end"/>
      </w:r>
      <w:r w:rsidRPr="002655A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2655AB">
        <w:rPr>
          <w:rFonts w:eastAsia="Calibri"/>
          <w:szCs w:val="24"/>
          <w:lang w:eastAsia="en-US"/>
        </w:rPr>
        <w:t>Горностаевой</w:t>
      </w:r>
      <w:r w:rsidRPr="002655A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655A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2655AB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2655A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655AB">
        <w:rPr>
          <w:szCs w:val="24"/>
        </w:rPr>
        <w:t xml:space="preserve">до момента истечения срока окончания приема заявок (п. </w:t>
      </w:r>
      <w:r w:rsidR="00402725" w:rsidRPr="002655AB">
        <w:fldChar w:fldCharType="begin"/>
      </w:r>
      <w:r w:rsidR="00402725" w:rsidRPr="002655AB">
        <w:instrText xml:space="preserve"> REF _Ref440289953 \r \h  \* MERGEFORMAT </w:instrText>
      </w:r>
      <w:r w:rsidR="00402725" w:rsidRPr="002655AB">
        <w:fldChar w:fldCharType="separate"/>
      </w:r>
      <w:r w:rsidR="005071F6" w:rsidRPr="002655AB">
        <w:rPr>
          <w:szCs w:val="24"/>
        </w:rPr>
        <w:t>3.4.1.3</w:t>
      </w:r>
      <w:r w:rsidR="00402725" w:rsidRPr="002655AB">
        <w:fldChar w:fldCharType="end"/>
      </w:r>
      <w:r w:rsidRPr="002655AB">
        <w:rPr>
          <w:szCs w:val="24"/>
        </w:rPr>
        <w:t>).</w:t>
      </w:r>
    </w:p>
    <w:p w:rsidR="00F64A8B" w:rsidRPr="002655A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2655AB">
        <w:rPr>
          <w:rFonts w:eastAsia="Calibri"/>
          <w:szCs w:val="24"/>
          <w:lang w:eastAsia="en-US"/>
        </w:rPr>
        <w:t>Реквизиты</w:t>
      </w:r>
      <w:r w:rsidRPr="002655AB">
        <w:rPr>
          <w:szCs w:val="24"/>
        </w:rPr>
        <w:t xml:space="preserve"> Заказчика для перечисления денежных сре</w:t>
      </w:r>
      <w:proofErr w:type="gramStart"/>
      <w:r w:rsidRPr="002655AB">
        <w:rPr>
          <w:szCs w:val="24"/>
        </w:rPr>
        <w:t>дств в к</w:t>
      </w:r>
      <w:proofErr w:type="gramEnd"/>
      <w:r w:rsidRPr="002655AB">
        <w:rPr>
          <w:szCs w:val="24"/>
        </w:rPr>
        <w:t xml:space="preserve">ачестве обеспечения обязательств, связанных с участием в </w:t>
      </w:r>
      <w:r w:rsidR="005C0B25" w:rsidRPr="002655AB">
        <w:rPr>
          <w:szCs w:val="24"/>
        </w:rPr>
        <w:t xml:space="preserve">Запросе предложений </w:t>
      </w:r>
      <w:r w:rsidRPr="002655AB">
        <w:rPr>
          <w:szCs w:val="24"/>
        </w:rPr>
        <w:t>и подачей Заявки:</w:t>
      </w:r>
      <w:bookmarkEnd w:id="597"/>
    </w:p>
    <w:p w:rsidR="00F64A8B" w:rsidRPr="002655A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655A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2655A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655AB">
        <w:rPr>
          <w:sz w:val="24"/>
          <w:szCs w:val="24"/>
        </w:rPr>
        <w:t>ИНН/КПП: 6901067107/997450001</w:t>
      </w:r>
    </w:p>
    <w:p w:rsidR="00F64A8B" w:rsidRPr="002655A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2655AB">
        <w:rPr>
          <w:sz w:val="24"/>
          <w:szCs w:val="24"/>
        </w:rPr>
        <w:t>р</w:t>
      </w:r>
      <w:proofErr w:type="gramEnd"/>
      <w:r w:rsidRPr="002655AB">
        <w:rPr>
          <w:sz w:val="24"/>
          <w:szCs w:val="24"/>
        </w:rPr>
        <w:t>/с: 40702810000000019885 в ПАО РОСБАНК</w:t>
      </w:r>
    </w:p>
    <w:p w:rsidR="00F64A8B" w:rsidRPr="002655A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655AB">
        <w:rPr>
          <w:sz w:val="24"/>
          <w:szCs w:val="24"/>
        </w:rPr>
        <w:t>БИК: 044525256</w:t>
      </w:r>
    </w:p>
    <w:p w:rsidR="00F64A8B" w:rsidRPr="001E31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655AB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655A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</w:t>
      </w:r>
      <w:r w:rsidRPr="002655AB">
        <w:rPr>
          <w:bCs w:val="0"/>
          <w:sz w:val="24"/>
          <w:szCs w:val="24"/>
        </w:rPr>
        <w:t>) на ЭТП не допускается.</w:t>
      </w:r>
    </w:p>
    <w:p w:rsidR="00717F60" w:rsidRPr="002655AB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2655AB">
        <w:rPr>
          <w:bCs w:val="0"/>
          <w:sz w:val="24"/>
          <w:szCs w:val="24"/>
        </w:rPr>
        <w:t>Заявк</w:t>
      </w:r>
      <w:r w:rsidR="00717F60" w:rsidRPr="002655AB">
        <w:rPr>
          <w:bCs w:val="0"/>
          <w:sz w:val="24"/>
          <w:szCs w:val="24"/>
        </w:rPr>
        <w:t xml:space="preserve">и на ЭТП могут быть поданы до </w:t>
      </w:r>
      <w:r w:rsidR="002B5044" w:rsidRPr="002655AB">
        <w:rPr>
          <w:b/>
          <w:bCs w:val="0"/>
          <w:sz w:val="24"/>
          <w:szCs w:val="24"/>
        </w:rPr>
        <w:t xml:space="preserve">12 часов 00 минут </w:t>
      </w:r>
      <w:r w:rsidR="002655AB" w:rsidRPr="002655AB">
        <w:rPr>
          <w:b/>
          <w:bCs w:val="0"/>
          <w:sz w:val="24"/>
          <w:szCs w:val="24"/>
        </w:rPr>
        <w:t>08</w:t>
      </w:r>
      <w:r w:rsidR="002B5044" w:rsidRPr="002655AB">
        <w:rPr>
          <w:b/>
          <w:bCs w:val="0"/>
          <w:sz w:val="24"/>
          <w:szCs w:val="24"/>
        </w:rPr>
        <w:t xml:space="preserve"> </w:t>
      </w:r>
      <w:r w:rsidR="002655AB" w:rsidRPr="002655AB">
        <w:rPr>
          <w:b/>
          <w:bCs w:val="0"/>
          <w:sz w:val="24"/>
          <w:szCs w:val="24"/>
        </w:rPr>
        <w:t>июня</w:t>
      </w:r>
      <w:r w:rsidR="002B5044" w:rsidRPr="002655AB">
        <w:rPr>
          <w:b/>
          <w:bCs w:val="0"/>
          <w:sz w:val="24"/>
          <w:szCs w:val="24"/>
        </w:rPr>
        <w:t xml:space="preserve"> </w:t>
      </w:r>
      <w:r w:rsidR="009C6DFC" w:rsidRPr="002655AB">
        <w:rPr>
          <w:b/>
          <w:bCs w:val="0"/>
          <w:sz w:val="24"/>
          <w:szCs w:val="24"/>
        </w:rPr>
        <w:t>2018</w:t>
      </w:r>
      <w:r w:rsidR="002B5044" w:rsidRPr="002655AB">
        <w:rPr>
          <w:b/>
          <w:bCs w:val="0"/>
          <w:sz w:val="24"/>
          <w:szCs w:val="24"/>
        </w:rPr>
        <w:t xml:space="preserve"> года</w:t>
      </w:r>
      <w:r w:rsidR="00BB27D7" w:rsidRPr="002655AB">
        <w:rPr>
          <w:b/>
          <w:bCs w:val="0"/>
          <w:sz w:val="24"/>
          <w:szCs w:val="24"/>
        </w:rPr>
        <w:t xml:space="preserve">, </w:t>
      </w:r>
      <w:r w:rsidR="00BB27D7" w:rsidRPr="002655A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655AB">
        <w:rPr>
          <w:bCs w:val="0"/>
          <w:spacing w:val="-2"/>
          <w:sz w:val="24"/>
          <w:szCs w:val="24"/>
        </w:rPr>
        <w:t>(под</w:t>
      </w:r>
      <w:r w:rsidR="00BB27D7" w:rsidRPr="002655AB">
        <w:rPr>
          <w:bCs w:val="0"/>
          <w:sz w:val="24"/>
          <w:szCs w:val="24"/>
        </w:rPr>
        <w:t xml:space="preserve">раздел </w:t>
      </w:r>
      <w:r w:rsidR="007F30BA" w:rsidRPr="002655AB">
        <w:rPr>
          <w:bCs w:val="0"/>
          <w:sz w:val="24"/>
          <w:szCs w:val="24"/>
        </w:rPr>
        <w:fldChar w:fldCharType="begin"/>
      </w:r>
      <w:r w:rsidR="00BB27D7" w:rsidRPr="002655AB">
        <w:rPr>
          <w:bCs w:val="0"/>
          <w:sz w:val="24"/>
          <w:szCs w:val="24"/>
        </w:rPr>
        <w:instrText xml:space="preserve"> REF _Ref55336310 \r \h </w:instrText>
      </w:r>
      <w:r w:rsidR="007F30BA" w:rsidRPr="002655AB">
        <w:rPr>
          <w:bCs w:val="0"/>
          <w:sz w:val="24"/>
          <w:szCs w:val="24"/>
        </w:rPr>
      </w:r>
      <w:r w:rsidR="002655AB">
        <w:rPr>
          <w:bCs w:val="0"/>
          <w:sz w:val="24"/>
          <w:szCs w:val="24"/>
        </w:rPr>
        <w:instrText xml:space="preserve"> \* MERGEFORMAT </w:instrText>
      </w:r>
      <w:r w:rsidR="007F30BA" w:rsidRPr="002655AB">
        <w:rPr>
          <w:bCs w:val="0"/>
          <w:sz w:val="24"/>
          <w:szCs w:val="24"/>
        </w:rPr>
        <w:fldChar w:fldCharType="separate"/>
      </w:r>
      <w:r w:rsidR="005071F6" w:rsidRPr="002655AB">
        <w:rPr>
          <w:bCs w:val="0"/>
          <w:sz w:val="24"/>
          <w:szCs w:val="24"/>
        </w:rPr>
        <w:t>5.1</w:t>
      </w:r>
      <w:r w:rsidR="007F30BA" w:rsidRPr="002655AB">
        <w:rPr>
          <w:bCs w:val="0"/>
          <w:sz w:val="24"/>
          <w:szCs w:val="24"/>
        </w:rPr>
        <w:fldChar w:fldCharType="end"/>
      </w:r>
      <w:r w:rsidR="00BB27D7" w:rsidRPr="002655AB">
        <w:rPr>
          <w:bCs w:val="0"/>
          <w:sz w:val="24"/>
          <w:szCs w:val="24"/>
          <w:lang w:eastAsia="ru-RU"/>
        </w:rPr>
        <w:t>)</w:t>
      </w:r>
      <w:r w:rsidR="00BB27D7" w:rsidRPr="002655A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655AB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2655AB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2655AB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2655A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655AB">
        <w:rPr>
          <w:sz w:val="24"/>
          <w:szCs w:val="24"/>
        </w:rPr>
        <w:t>В</w:t>
      </w:r>
      <w:r w:rsidR="00D275BB" w:rsidRPr="002655AB">
        <w:rPr>
          <w:sz w:val="24"/>
          <w:szCs w:val="24"/>
        </w:rPr>
        <w:t xml:space="preserve"> </w:t>
      </w:r>
      <w:r w:rsidRPr="002655AB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2655AB">
        <w:rPr>
          <w:sz w:val="24"/>
          <w:szCs w:val="24"/>
        </w:rPr>
        <w:t>оценивает и сопоставляет</w:t>
      </w:r>
      <w:proofErr w:type="gramEnd"/>
      <w:r w:rsidRPr="002655AB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2655AB">
        <w:rPr>
          <w:sz w:val="24"/>
          <w:szCs w:val="24"/>
        </w:rPr>
        <w:t xml:space="preserve">. Порядок проведения оценочной стадии, </w:t>
      </w:r>
      <w:r w:rsidRPr="002655AB">
        <w:rPr>
          <w:sz w:val="24"/>
          <w:szCs w:val="24"/>
        </w:rPr>
        <w:t>критери</w:t>
      </w:r>
      <w:r w:rsidR="00D275BB" w:rsidRPr="002655AB">
        <w:rPr>
          <w:sz w:val="24"/>
          <w:szCs w:val="24"/>
        </w:rPr>
        <w:t>и</w:t>
      </w:r>
      <w:r w:rsidRPr="002655AB">
        <w:rPr>
          <w:sz w:val="24"/>
          <w:szCs w:val="24"/>
        </w:rPr>
        <w:t xml:space="preserve"> и их весов</w:t>
      </w:r>
      <w:r w:rsidR="00D275BB" w:rsidRPr="002655AB">
        <w:rPr>
          <w:sz w:val="24"/>
          <w:szCs w:val="24"/>
        </w:rPr>
        <w:t>ые</w:t>
      </w:r>
      <w:r w:rsidRPr="002655AB">
        <w:rPr>
          <w:sz w:val="24"/>
          <w:szCs w:val="24"/>
        </w:rPr>
        <w:t xml:space="preserve"> коэффициент</w:t>
      </w:r>
      <w:r w:rsidR="00D275BB" w:rsidRPr="002655A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655AB">
        <w:rPr>
          <w:sz w:val="24"/>
          <w:szCs w:val="24"/>
        </w:rPr>
        <w:t xml:space="preserve">Закупочная комиссия ранжирует </w:t>
      </w:r>
      <w:r w:rsidR="004B5EB3" w:rsidRPr="002655AB">
        <w:rPr>
          <w:sz w:val="24"/>
          <w:szCs w:val="24"/>
        </w:rPr>
        <w:t>Заявк</w:t>
      </w:r>
      <w:r w:rsidRPr="002655AB">
        <w:rPr>
          <w:sz w:val="24"/>
          <w:szCs w:val="24"/>
        </w:rPr>
        <w:t xml:space="preserve">и </w:t>
      </w:r>
      <w:r w:rsidR="009C744E" w:rsidRPr="002655AB">
        <w:rPr>
          <w:sz w:val="24"/>
          <w:szCs w:val="24"/>
        </w:rPr>
        <w:t>Участник</w:t>
      </w:r>
      <w:r w:rsidRPr="002655A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655AB">
        <w:rPr>
          <w:sz w:val="24"/>
          <w:szCs w:val="24"/>
        </w:rPr>
        <w:t>Участник</w:t>
      </w:r>
      <w:r w:rsidRPr="002655AB">
        <w:rPr>
          <w:sz w:val="24"/>
          <w:szCs w:val="24"/>
        </w:rPr>
        <w:t>ами</w:t>
      </w:r>
      <w:r w:rsidRPr="00E71A48">
        <w:rPr>
          <w:sz w:val="24"/>
          <w:szCs w:val="24"/>
        </w:rPr>
        <w:t xml:space="preserve">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lastRenderedPageBreak/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655A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</w:t>
      </w:r>
      <w:r w:rsidRPr="002655AB">
        <w:rPr>
          <w:sz w:val="24"/>
          <w:szCs w:val="24"/>
        </w:rPr>
        <w:t xml:space="preserve">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2655AB">
        <w:rPr>
          <w:i/>
          <w:sz w:val="24"/>
          <w:szCs w:val="24"/>
          <w:lang w:val="en-US"/>
        </w:rPr>
        <w:t>k</w:t>
      </w:r>
      <w:proofErr w:type="gramEnd"/>
      <w:r w:rsidRPr="002655AB">
        <w:rPr>
          <w:i/>
          <w:sz w:val="24"/>
          <w:szCs w:val="24"/>
          <w:vertAlign w:val="subscript"/>
        </w:rPr>
        <w:t>ПРИОР</w:t>
      </w:r>
      <w:r w:rsidRPr="002655AB">
        <w:rPr>
          <w:sz w:val="24"/>
          <w:szCs w:val="24"/>
        </w:rPr>
        <w:t xml:space="preserve">=0,85, иначе </w:t>
      </w:r>
      <w:r w:rsidRPr="002655AB">
        <w:rPr>
          <w:i/>
          <w:sz w:val="24"/>
          <w:szCs w:val="24"/>
          <w:lang w:val="en-US"/>
        </w:rPr>
        <w:t>k</w:t>
      </w:r>
      <w:r w:rsidRPr="002655AB">
        <w:rPr>
          <w:i/>
          <w:sz w:val="24"/>
          <w:szCs w:val="24"/>
          <w:vertAlign w:val="subscript"/>
        </w:rPr>
        <w:t>ПРИОР</w:t>
      </w:r>
      <w:r w:rsidRPr="002655A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2655A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655A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5A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2655AB">
        <w:fldChar w:fldCharType="begin"/>
      </w:r>
      <w:r w:rsidR="00402725" w:rsidRPr="002655AB">
        <w:instrText xml:space="preserve"> REF _Ref303251044 \r \h  \* MERGEFORMAT </w:instrText>
      </w:r>
      <w:r w:rsidR="00402725" w:rsidRPr="002655AB">
        <w:fldChar w:fldCharType="separate"/>
      </w:r>
      <w:r w:rsidR="005071F6" w:rsidRPr="002655AB">
        <w:rPr>
          <w:rFonts w:ascii="Times New Roman" w:hAnsi="Times New Roman" w:cs="Times New Roman"/>
          <w:sz w:val="24"/>
          <w:szCs w:val="24"/>
        </w:rPr>
        <w:t>3.10</w:t>
      </w:r>
      <w:r w:rsidR="00402725" w:rsidRPr="002655AB">
        <w:fldChar w:fldCharType="end"/>
      </w:r>
      <w:r w:rsidRPr="002655A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2655AB">
        <w:rPr>
          <w:rFonts w:ascii="Times New Roman" w:hAnsi="Times New Roman" w:cs="Times New Roman"/>
          <w:sz w:val="24"/>
          <w:szCs w:val="24"/>
        </w:rPr>
        <w:t>закупоч</w:t>
      </w:r>
      <w:r w:rsidRPr="002655AB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</w:t>
      </w:r>
      <w:r w:rsidRPr="00751A4B">
        <w:rPr>
          <w:rFonts w:ascii="Times New Roman" w:hAnsi="Times New Roman" w:cs="Times New Roman"/>
          <w:sz w:val="24"/>
          <w:szCs w:val="24"/>
        </w:rPr>
        <w:t xml:space="preserve">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071F6">
        <w:rPr>
          <w:color w:val="000000"/>
          <w:sz w:val="24"/>
          <w:szCs w:val="24"/>
          <w:lang w:eastAsia="ru-RU"/>
        </w:rPr>
        <w:t xml:space="preserve">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</w:t>
      </w:r>
      <w:r w:rsidRPr="005071F6">
        <w:rPr>
          <w:color w:val="000000"/>
          <w:sz w:val="24"/>
          <w:szCs w:val="24"/>
          <w:lang w:eastAsia="ru-RU"/>
        </w:rPr>
        <w:lastRenderedPageBreak/>
        <w:t xml:space="preserve">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</w:t>
      </w:r>
      <w:r w:rsidRPr="00414CAF">
        <w:rPr>
          <w:bCs w:val="0"/>
          <w:sz w:val="24"/>
          <w:szCs w:val="24"/>
        </w:rPr>
        <w:lastRenderedPageBreak/>
        <w:t xml:space="preserve">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2655AB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</w:t>
      </w:r>
      <w:r w:rsidRPr="002655AB">
        <w:t xml:space="preserve">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2655A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2655AB">
        <w:rPr>
          <w:b w:val="0"/>
          <w:szCs w:val="24"/>
        </w:rPr>
        <w:t>Техническ</w:t>
      </w:r>
      <w:r w:rsidR="003776BB" w:rsidRPr="002655AB">
        <w:rPr>
          <w:b w:val="0"/>
          <w:szCs w:val="24"/>
        </w:rPr>
        <w:t>о</w:t>
      </w:r>
      <w:proofErr w:type="gramStart"/>
      <w:r w:rsidR="003776BB" w:rsidRPr="002655AB">
        <w:rPr>
          <w:b w:val="0"/>
          <w:szCs w:val="24"/>
        </w:rPr>
        <w:t>е(</w:t>
      </w:r>
      <w:proofErr w:type="spellStart"/>
      <w:proofErr w:type="gramEnd"/>
      <w:r w:rsidRPr="002655AB">
        <w:rPr>
          <w:b w:val="0"/>
          <w:szCs w:val="24"/>
        </w:rPr>
        <w:t>ие</w:t>
      </w:r>
      <w:proofErr w:type="spellEnd"/>
      <w:r w:rsidR="003776BB" w:rsidRPr="002655AB">
        <w:rPr>
          <w:b w:val="0"/>
          <w:szCs w:val="24"/>
        </w:rPr>
        <w:t>)</w:t>
      </w:r>
      <w:r w:rsidRPr="002655AB">
        <w:rPr>
          <w:b w:val="0"/>
          <w:szCs w:val="24"/>
        </w:rPr>
        <w:t xml:space="preserve"> задани</w:t>
      </w:r>
      <w:r w:rsidR="003776BB" w:rsidRPr="002655AB">
        <w:rPr>
          <w:b w:val="0"/>
          <w:szCs w:val="24"/>
        </w:rPr>
        <w:t>е(</w:t>
      </w:r>
      <w:r w:rsidRPr="002655AB">
        <w:rPr>
          <w:b w:val="0"/>
          <w:szCs w:val="24"/>
        </w:rPr>
        <w:t>я</w:t>
      </w:r>
      <w:r w:rsidR="003776BB" w:rsidRPr="002655AB">
        <w:rPr>
          <w:b w:val="0"/>
          <w:szCs w:val="24"/>
        </w:rPr>
        <w:t>)</w:t>
      </w:r>
      <w:r w:rsidRPr="002655AB">
        <w:rPr>
          <w:b w:val="0"/>
          <w:szCs w:val="24"/>
        </w:rPr>
        <w:t xml:space="preserve"> </w:t>
      </w:r>
      <w:r w:rsidR="00A154B7" w:rsidRPr="002655AB">
        <w:rPr>
          <w:b w:val="0"/>
          <w:szCs w:val="24"/>
        </w:rPr>
        <w:t xml:space="preserve">по Лоту №1 (подраздел </w:t>
      </w:r>
      <w:r w:rsidR="007F30BA" w:rsidRPr="002655AB">
        <w:rPr>
          <w:b w:val="0"/>
          <w:szCs w:val="24"/>
        </w:rPr>
        <w:fldChar w:fldCharType="begin"/>
      </w:r>
      <w:r w:rsidR="00A154B7" w:rsidRPr="002655AB">
        <w:rPr>
          <w:b w:val="0"/>
          <w:szCs w:val="24"/>
        </w:rPr>
        <w:instrText xml:space="preserve"> REF _Ref440275279 \r \h </w:instrText>
      </w:r>
      <w:r w:rsidR="007F30BA" w:rsidRPr="002655AB">
        <w:rPr>
          <w:b w:val="0"/>
          <w:szCs w:val="24"/>
        </w:rPr>
      </w:r>
      <w:r w:rsidR="002655AB">
        <w:rPr>
          <w:b w:val="0"/>
          <w:szCs w:val="24"/>
        </w:rPr>
        <w:instrText xml:space="preserve"> \* MERGEFORMAT </w:instrText>
      </w:r>
      <w:r w:rsidR="007F30BA" w:rsidRPr="002655AB">
        <w:rPr>
          <w:b w:val="0"/>
          <w:szCs w:val="24"/>
        </w:rPr>
        <w:fldChar w:fldCharType="separate"/>
      </w:r>
      <w:r w:rsidR="005071F6" w:rsidRPr="002655AB">
        <w:rPr>
          <w:b w:val="0"/>
          <w:szCs w:val="24"/>
        </w:rPr>
        <w:t>1.1.4</w:t>
      </w:r>
      <w:r w:rsidR="007F30BA" w:rsidRPr="002655AB">
        <w:rPr>
          <w:b w:val="0"/>
          <w:szCs w:val="24"/>
        </w:rPr>
        <w:fldChar w:fldCharType="end"/>
      </w:r>
      <w:r w:rsidR="00A154B7" w:rsidRPr="002655AB">
        <w:rPr>
          <w:b w:val="0"/>
          <w:szCs w:val="24"/>
        </w:rPr>
        <w:t>)</w:t>
      </w:r>
      <w:r w:rsidRPr="002655AB">
        <w:rPr>
          <w:b w:val="0"/>
          <w:szCs w:val="24"/>
        </w:rPr>
        <w:t xml:space="preserve"> изложен</w:t>
      </w:r>
      <w:r w:rsidR="00F463E8" w:rsidRPr="002655AB">
        <w:rPr>
          <w:b w:val="0"/>
          <w:szCs w:val="24"/>
        </w:rPr>
        <w:t>о(</w:t>
      </w:r>
      <w:r w:rsidRPr="002655AB">
        <w:rPr>
          <w:b w:val="0"/>
          <w:szCs w:val="24"/>
        </w:rPr>
        <w:t>ы</w:t>
      </w:r>
      <w:r w:rsidR="00F463E8" w:rsidRPr="002655AB">
        <w:rPr>
          <w:b w:val="0"/>
          <w:szCs w:val="24"/>
        </w:rPr>
        <w:t>)</w:t>
      </w:r>
      <w:r w:rsidRPr="002655A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655AB">
        <w:rPr>
          <w:b w:val="0"/>
          <w:szCs w:val="24"/>
        </w:rPr>
        <w:t>Участник</w:t>
      </w:r>
      <w:r w:rsidRPr="002655AB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13" w:rsidRDefault="00A74113">
      <w:pPr>
        <w:spacing w:line="240" w:lineRule="auto"/>
      </w:pPr>
      <w:r>
        <w:separator/>
      </w:r>
    </w:p>
  </w:endnote>
  <w:endnote w:type="continuationSeparator" w:id="0">
    <w:p w:rsidR="00A74113" w:rsidRDefault="00A74113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2655AB">
      <w:rPr>
        <w:noProof/>
        <w:sz w:val="16"/>
        <w:szCs w:val="16"/>
        <w:lang w:eastAsia="ru-RU"/>
      </w:rPr>
      <w:t>3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2655AB" w:rsidRPr="002655AB">
      <w:rPr>
        <w:sz w:val="18"/>
        <w:szCs w:val="18"/>
      </w:rPr>
      <w:t>Договора на оказание услуг связи по размещению и обслуживанию оборудования на технологической площадке ММТС-9 телекоммуникационного оборудования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13" w:rsidRDefault="00A74113">
      <w:pPr>
        <w:spacing w:line="240" w:lineRule="auto"/>
      </w:pPr>
      <w:r>
        <w:separator/>
      </w:r>
    </w:p>
  </w:footnote>
  <w:footnote w:type="continuationSeparator" w:id="0">
    <w:p w:rsidR="00A74113" w:rsidRDefault="00A74113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5AB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4113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7B637-5082-474E-A9F2-C5EE617C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94</Pages>
  <Words>29596</Words>
  <Characters>168699</Characters>
  <Application>Microsoft Office Word</Application>
  <DocSecurity>0</DocSecurity>
  <Lines>1405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197900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145</cp:revision>
  <cp:lastPrinted>2015-12-29T14:27:00Z</cp:lastPrinted>
  <dcterms:created xsi:type="dcterms:W3CDTF">2016-01-13T12:36:00Z</dcterms:created>
  <dcterms:modified xsi:type="dcterms:W3CDTF">2018-05-28T11:20:00Z</dcterms:modified>
</cp:coreProperties>
</file>